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68" w:rsidRPr="00AC4195" w:rsidRDefault="00C0386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57157577" r:id="rId7"/>
        </w:object>
      </w:r>
    </w:p>
    <w:p w:rsidR="00D75BF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AC4195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243E6C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B86E72" w:rsidRPr="00243E6C">
        <w:rPr>
          <w:rFonts w:ascii="Times New Roman" w:hAnsi="Times New Roman"/>
          <w:b/>
          <w:bCs/>
          <w:sz w:val="32"/>
          <w:szCs w:val="32"/>
          <w:lang w:val="uk-UA"/>
        </w:rPr>
        <w:t>43</w:t>
      </w:r>
      <w:r w:rsidR="00243E6C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="00906A22" w:rsidRPr="00243E6C">
        <w:rPr>
          <w:rFonts w:ascii="Times New Roman" w:hAnsi="Times New Roman"/>
          <w:b/>
          <w:bCs/>
          <w:sz w:val="32"/>
          <w:szCs w:val="32"/>
          <w:lang w:val="uk-UA"/>
        </w:rPr>
        <w:t>сесія</w:t>
      </w:r>
      <w:r w:rsidR="00906A22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CF4A1B" w:rsidRPr="00AC4195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AC4195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243E6C" w:rsidRDefault="00243E6C" w:rsidP="008E30C2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proofErr w:type="gramStart"/>
      <w:r w:rsidRPr="00243E6C">
        <w:rPr>
          <w:rFonts w:ascii="Times New Roman" w:hAnsi="Times New Roman"/>
          <w:b/>
          <w:bCs/>
          <w:sz w:val="32"/>
          <w:szCs w:val="32"/>
          <w:lang w:val="en-US"/>
        </w:rPr>
        <w:t>19.09.2023 p.</w:t>
      </w:r>
      <w:proofErr w:type="gramEnd"/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243E6C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№ </w:t>
      </w:r>
      <w:r w:rsidRPr="00243E6C">
        <w:rPr>
          <w:rFonts w:ascii="Times New Roman" w:hAnsi="Times New Roman"/>
          <w:b/>
          <w:bCs/>
          <w:sz w:val="32"/>
          <w:szCs w:val="32"/>
          <w:lang w:val="en-US"/>
        </w:rPr>
        <w:t>1211-43/VIII</w:t>
      </w:r>
    </w:p>
    <w:p w:rsidR="00E45C94" w:rsidRPr="00AC4195" w:rsidRDefault="00E45C94" w:rsidP="005F74EA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внесення змін до рішення сесії </w:t>
      </w:r>
    </w:p>
    <w:p w:rsidR="001C15BD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Павлоградської міської ради </w:t>
      </w:r>
    </w:p>
    <w:p w:rsidR="004A67B2" w:rsidRPr="00B86E72" w:rsidRDefault="00B86E72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</w:t>
      </w:r>
      <w:r w:rsidR="004A67B2">
        <w:rPr>
          <w:rFonts w:ascii="Times New Roman" w:hAnsi="Times New Roman"/>
          <w:bCs/>
          <w:iCs/>
          <w:sz w:val="28"/>
          <w:szCs w:val="28"/>
          <w:lang w:val="uk-UA"/>
        </w:rPr>
        <w:t>ід 14.03.2023 р. №929-35/</w:t>
      </w:r>
      <w:r w:rsidR="004A67B2">
        <w:rPr>
          <w:rFonts w:ascii="Times New Roman" w:hAnsi="Times New Roman"/>
          <w:bCs/>
          <w:iCs/>
          <w:sz w:val="28"/>
          <w:szCs w:val="28"/>
          <w:lang w:val="en-US"/>
        </w:rPr>
        <w:t>VIII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bCs/>
          <w:sz w:val="28"/>
          <w:szCs w:val="28"/>
          <w:lang w:val="uk-UA"/>
        </w:rPr>
        <w:t>«</w:t>
      </w: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Програми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організації та проведення оплачуваних </w:t>
      </w:r>
    </w:p>
    <w:p w:rsidR="001A7B97" w:rsidRPr="00243E6C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громадських робіт у м.</w:t>
      </w:r>
      <w:r w:rsidR="00C03FF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65B0F">
        <w:rPr>
          <w:rFonts w:ascii="Times New Roman" w:eastAsia="Times New Roman" w:hAnsi="Times New Roman"/>
          <w:sz w:val="28"/>
          <w:szCs w:val="28"/>
          <w:lang w:val="uk-UA"/>
        </w:rPr>
        <w:t xml:space="preserve">Павлограді </w:t>
      </w:r>
    </w:p>
    <w:p w:rsidR="00761AF9" w:rsidRPr="001A7B97" w:rsidRDefault="00465B0F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на 2023</w:t>
      </w:r>
      <w:r w:rsidR="001C15BD"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sz w:val="28"/>
          <w:szCs w:val="28"/>
          <w:lang w:val="uk-UA"/>
        </w:rPr>
        <w:t>25</w:t>
      </w:r>
      <w:r w:rsidR="00B86E72">
        <w:rPr>
          <w:rFonts w:ascii="Times New Roman" w:eastAsia="Times New Roman" w:hAnsi="Times New Roman"/>
          <w:sz w:val="28"/>
          <w:szCs w:val="28"/>
          <w:lang w:val="uk-UA"/>
        </w:rPr>
        <w:t xml:space="preserve"> роки</w:t>
      </w:r>
      <w:r w:rsidR="001C15BD" w:rsidRPr="00A303A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30E83" w:rsidRPr="00AC4195" w:rsidRDefault="00630E83" w:rsidP="00441990">
      <w:pPr>
        <w:rPr>
          <w:rFonts w:ascii="Times New Roman" w:hAnsi="Times New Roman"/>
          <w:sz w:val="28"/>
          <w:szCs w:val="28"/>
          <w:lang w:val="uk-UA"/>
        </w:rPr>
      </w:pPr>
    </w:p>
    <w:p w:rsidR="00E45C94" w:rsidRPr="00AC4195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AC4195">
        <w:rPr>
          <w:rFonts w:ascii="Times New Roman" w:hAnsi="Times New Roman"/>
          <w:sz w:val="28"/>
          <w:szCs w:val="28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>
        <w:rPr>
          <w:rFonts w:ascii="Times New Roman" w:hAnsi="Times New Roman"/>
          <w:sz w:val="28"/>
          <w:szCs w:val="28"/>
          <w:lang w:val="uk-UA"/>
        </w:rPr>
        <w:t>3</w:t>
      </w:r>
      <w:r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з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метою вирішення питань тимчасової зайнятості населення міста, зменшення масштабів безробіття, забезпечення соціальних гарантій громадян, які тимчасово втратили роботу та надання посильної допомоги в </w:t>
      </w:r>
      <w:r w:rsidR="00207350">
        <w:rPr>
          <w:rFonts w:ascii="Times New Roman" w:hAnsi="Times New Roman"/>
          <w:sz w:val="28"/>
          <w:szCs w:val="28"/>
          <w:lang w:val="uk-UA"/>
        </w:rPr>
        <w:t xml:space="preserve">вирішенні соціально-побутових питань вразливих верств населення міста, </w:t>
      </w:r>
      <w:r w:rsidRPr="00AC4195">
        <w:rPr>
          <w:rFonts w:ascii="Times New Roman" w:hAnsi="Times New Roman"/>
          <w:sz w:val="28"/>
          <w:szCs w:val="28"/>
          <w:lang w:val="uk-UA"/>
        </w:rPr>
        <w:t>благоустрої територій, природоохоронних та історичних об’єктів,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міська рада</w:t>
      </w:r>
    </w:p>
    <w:p w:rsidR="001C15BD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086EA0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Style w:val="af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до рішення </w:t>
      </w:r>
      <w:r w:rsidR="00C43B01">
        <w:rPr>
          <w:rFonts w:ascii="Times New Roman" w:hAnsi="Times New Roman"/>
          <w:bCs/>
          <w:sz w:val="28"/>
          <w:szCs w:val="28"/>
          <w:lang w:val="uk-UA"/>
        </w:rPr>
        <w:t xml:space="preserve">Павлоградської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міської ради від </w:t>
      </w:r>
      <w:r w:rsidR="008079E0">
        <w:rPr>
          <w:rFonts w:ascii="Times New Roman" w:hAnsi="Times New Roman"/>
          <w:bCs/>
          <w:sz w:val="28"/>
          <w:szCs w:val="28"/>
          <w:lang w:val="uk-UA"/>
        </w:rPr>
        <w:t>14.03.2023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р. №</w:t>
      </w:r>
      <w:r w:rsidR="008079E0">
        <w:rPr>
          <w:rFonts w:ascii="Times New Roman" w:hAnsi="Times New Roman"/>
          <w:bCs/>
          <w:sz w:val="28"/>
          <w:szCs w:val="28"/>
          <w:lang w:val="uk-UA"/>
        </w:rPr>
        <w:t>929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-3</w:t>
      </w:r>
      <w:r w:rsidR="008079E0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/VІІ</w:t>
      </w:r>
      <w:r w:rsidR="00FB16E8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Програми організації та проведення оплачуваних громадських робіт у м.</w:t>
      </w:r>
      <w:r w:rsidR="00C03FF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8079E0">
        <w:rPr>
          <w:rFonts w:ascii="Times New Roman" w:eastAsia="Times New Roman" w:hAnsi="Times New Roman"/>
          <w:sz w:val="28"/>
          <w:szCs w:val="28"/>
          <w:lang w:val="uk-UA"/>
        </w:rPr>
        <w:t>Павлограді на 2023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8079E0">
        <w:rPr>
          <w:rFonts w:ascii="Times New Roman" w:eastAsia="Times New Roman" w:hAnsi="Times New Roman"/>
          <w:sz w:val="28"/>
          <w:szCs w:val="28"/>
          <w:lang w:val="uk-UA"/>
        </w:rPr>
        <w:t>25</w:t>
      </w:r>
      <w:r w:rsidR="00C8765E">
        <w:rPr>
          <w:rFonts w:ascii="Times New Roman" w:eastAsia="Times New Roman" w:hAnsi="Times New Roman"/>
          <w:sz w:val="28"/>
          <w:szCs w:val="28"/>
          <w:lang w:val="uk-UA"/>
        </w:rPr>
        <w:t xml:space="preserve"> роки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(з урахуванням внесених змін)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0305F5" w:rsidRPr="000305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>викласти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50B0">
        <w:rPr>
          <w:rFonts w:ascii="Times New Roman" w:hAnsi="Times New Roman"/>
          <w:bCs/>
          <w:sz w:val="28"/>
          <w:szCs w:val="28"/>
          <w:lang w:val="uk-UA"/>
        </w:rPr>
        <w:t>додатки 1(додається), 4 (додається)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>в н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>овій редакції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15BD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 w:rsidR="000305F5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05378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/>
          <w:sz w:val="28"/>
          <w:szCs w:val="28"/>
          <w:lang w:val="uk-UA"/>
        </w:rPr>
        <w:t>відділ</w:t>
      </w:r>
      <w:r w:rsidR="00F05378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</w:t>
      </w:r>
      <w:r w:rsidR="009E6053">
        <w:rPr>
          <w:rFonts w:ascii="Times New Roman" w:hAnsi="Times New Roman"/>
          <w:sz w:val="28"/>
          <w:szCs w:val="28"/>
          <w:lang w:val="uk-UA"/>
        </w:rPr>
        <w:t xml:space="preserve"> та директора Павлоградської філії Дніпропетровського обласного центру зайнятості. </w:t>
      </w:r>
    </w:p>
    <w:p w:rsidR="001C15BD" w:rsidRPr="00441990" w:rsidRDefault="001C15BD" w:rsidP="000305F5">
      <w:pPr>
        <w:pStyle w:val="ac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05378"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0305F5" w:rsidRDefault="000305F5" w:rsidP="000305F5">
      <w:pPr>
        <w:pStyle w:val="a7"/>
        <w:spacing w:before="0" w:after="240"/>
        <w:ind w:left="2082" w:right="-3"/>
        <w:jc w:val="left"/>
        <w:rPr>
          <w:rFonts w:ascii="Times New Roman" w:hAnsi="Times New Roman" w:cs="Times New Roman"/>
          <w:i w:val="0"/>
          <w:lang w:val="uk-UA" w:eastAsia="zh-CN"/>
        </w:rPr>
      </w:pPr>
    </w:p>
    <w:p w:rsidR="000305F5" w:rsidRPr="00C2259D" w:rsidRDefault="000305F5" w:rsidP="000305F5">
      <w:pPr>
        <w:pStyle w:val="a7"/>
        <w:spacing w:before="0" w:after="0"/>
        <w:ind w:right="-3"/>
        <w:rPr>
          <w:rFonts w:ascii="Times New Roman" w:hAnsi="Times New Roman" w:cs="Times New Roman"/>
          <w:i w:val="0"/>
          <w:lang w:val="uk-UA" w:eastAsia="zh-CN"/>
        </w:rPr>
      </w:pPr>
      <w:r w:rsidRPr="00C2259D">
        <w:rPr>
          <w:rFonts w:ascii="Times New Roman" w:hAnsi="Times New Roman" w:cs="Times New Roman"/>
          <w:i w:val="0"/>
          <w:lang w:val="uk-UA" w:eastAsia="zh-CN"/>
        </w:rPr>
        <w:t>2</w:t>
      </w:r>
    </w:p>
    <w:p w:rsidR="000305F5" w:rsidRPr="004F0DA5" w:rsidRDefault="000305F5" w:rsidP="000305F5">
      <w:pPr>
        <w:pStyle w:val="a3"/>
        <w:ind w:left="2082"/>
        <w:rPr>
          <w:sz w:val="28"/>
          <w:szCs w:val="28"/>
          <w:lang w:val="uk-UA"/>
        </w:rPr>
      </w:pPr>
    </w:p>
    <w:p w:rsidR="001C15BD" w:rsidRPr="004F0DA5" w:rsidRDefault="001C15BD" w:rsidP="004F0DA5">
      <w:pPr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F0DA5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4F0DA5" w:rsidRPr="004F0DA5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4F0DA5">
        <w:rPr>
          <w:rFonts w:ascii="Times New Roman" w:hAnsi="Times New Roman"/>
          <w:sz w:val="28"/>
          <w:szCs w:val="28"/>
          <w:lang w:val="uk-UA"/>
        </w:rPr>
        <w:t>.</w:t>
      </w:r>
      <w:r w:rsidRPr="004F0D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="00BA0BA1">
        <w:rPr>
          <w:rFonts w:ascii="Times New Roman" w:hAnsi="Times New Roman"/>
          <w:sz w:val="28"/>
          <w:szCs w:val="28"/>
          <w:lang w:val="uk-UA"/>
        </w:rPr>
        <w:t xml:space="preserve">               Ана</w:t>
      </w:r>
      <w:r w:rsidR="00127123">
        <w:rPr>
          <w:rFonts w:ascii="Times New Roman" w:hAnsi="Times New Roman"/>
          <w:sz w:val="28"/>
          <w:szCs w:val="28"/>
          <w:lang w:val="uk-UA"/>
        </w:rPr>
        <w:t>толій ВЕРШИНА</w:t>
      </w: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C02FA" w:rsidRPr="00AC4195" w:rsidRDefault="003C02F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03AE" w:rsidRDefault="00A303AE" w:rsidP="00321D01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574B" w:rsidRDefault="0066574B" w:rsidP="0066574B">
      <w:pPr>
        <w:ind w:left="552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66574B" w:rsidSect="00B01CB2">
      <w:footnotePr>
        <w:pos w:val="beneathText"/>
      </w:footnotePr>
      <w:pgSz w:w="11905" w:h="16837"/>
      <w:pgMar w:top="284" w:right="567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1D60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27123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A7B97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3E6C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96AA9"/>
    <w:rsid w:val="002A0CB5"/>
    <w:rsid w:val="002A1BF3"/>
    <w:rsid w:val="002A2CD4"/>
    <w:rsid w:val="002A5281"/>
    <w:rsid w:val="002B6EC5"/>
    <w:rsid w:val="002C730D"/>
    <w:rsid w:val="002E1E5C"/>
    <w:rsid w:val="002E6D77"/>
    <w:rsid w:val="002F13F1"/>
    <w:rsid w:val="002F5A81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0922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4354F"/>
    <w:rsid w:val="00465B0F"/>
    <w:rsid w:val="004661CC"/>
    <w:rsid w:val="0047581B"/>
    <w:rsid w:val="0048492F"/>
    <w:rsid w:val="004850B0"/>
    <w:rsid w:val="00493B10"/>
    <w:rsid w:val="00496A06"/>
    <w:rsid w:val="004A66F2"/>
    <w:rsid w:val="004A67B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39FC"/>
    <w:rsid w:val="0066574B"/>
    <w:rsid w:val="0068550E"/>
    <w:rsid w:val="006951A5"/>
    <w:rsid w:val="006C4F86"/>
    <w:rsid w:val="006D6D94"/>
    <w:rsid w:val="006D6EB0"/>
    <w:rsid w:val="006D76B0"/>
    <w:rsid w:val="006E1C2E"/>
    <w:rsid w:val="006F006A"/>
    <w:rsid w:val="006F4B4C"/>
    <w:rsid w:val="006F53C5"/>
    <w:rsid w:val="00701EAA"/>
    <w:rsid w:val="007057AD"/>
    <w:rsid w:val="00707888"/>
    <w:rsid w:val="00717B30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551E"/>
    <w:rsid w:val="007F298F"/>
    <w:rsid w:val="007F3F9A"/>
    <w:rsid w:val="007F5EE6"/>
    <w:rsid w:val="007F63E4"/>
    <w:rsid w:val="008079E0"/>
    <w:rsid w:val="00814531"/>
    <w:rsid w:val="008179B9"/>
    <w:rsid w:val="00827CBA"/>
    <w:rsid w:val="00830FC4"/>
    <w:rsid w:val="00833722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5104"/>
    <w:rsid w:val="009232A5"/>
    <w:rsid w:val="00926C7B"/>
    <w:rsid w:val="00931B2C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9E6053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67CA0"/>
    <w:rsid w:val="00A72B67"/>
    <w:rsid w:val="00A75027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65784"/>
    <w:rsid w:val="00B86E72"/>
    <w:rsid w:val="00B87D2D"/>
    <w:rsid w:val="00B9514E"/>
    <w:rsid w:val="00BA0BA1"/>
    <w:rsid w:val="00BC119F"/>
    <w:rsid w:val="00BC5BF8"/>
    <w:rsid w:val="00BE1F17"/>
    <w:rsid w:val="00BE6A32"/>
    <w:rsid w:val="00BE70E5"/>
    <w:rsid w:val="00BF0EA4"/>
    <w:rsid w:val="00BF3271"/>
    <w:rsid w:val="00BF619F"/>
    <w:rsid w:val="00BF7635"/>
    <w:rsid w:val="00C03868"/>
    <w:rsid w:val="00C03D15"/>
    <w:rsid w:val="00C03FFD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8765E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B3861"/>
    <w:rsid w:val="00ED2EAB"/>
    <w:rsid w:val="00EE2DEA"/>
    <w:rsid w:val="00EE338C"/>
    <w:rsid w:val="00EE7DEB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33143"/>
    <w:rsid w:val="00F50C9E"/>
    <w:rsid w:val="00F65E6B"/>
    <w:rsid w:val="00F70D78"/>
    <w:rsid w:val="00F724E6"/>
    <w:rsid w:val="00F72F28"/>
    <w:rsid w:val="00F7466E"/>
    <w:rsid w:val="00F8439C"/>
    <w:rsid w:val="00F852F2"/>
    <w:rsid w:val="00FB16E8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88C63-058B-4212-A976-232DC88B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18</cp:revision>
  <cp:lastPrinted>2023-09-04T05:21:00Z</cp:lastPrinted>
  <dcterms:created xsi:type="dcterms:W3CDTF">2021-10-11T13:34:00Z</dcterms:created>
  <dcterms:modified xsi:type="dcterms:W3CDTF">2023-09-25T11:33:00Z</dcterms:modified>
</cp:coreProperties>
</file>